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FA2" w:rsidRDefault="00B96FA2" w:rsidP="007B1362">
      <w:pPr>
        <w:rPr>
          <w:sz w:val="48"/>
          <w:szCs w:val="48"/>
        </w:rPr>
      </w:pPr>
    </w:p>
    <w:p w:rsidR="00311F78" w:rsidRDefault="005330FB" w:rsidP="005330FB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311F78" w:rsidRPr="00311F78">
        <w:rPr>
          <w:sz w:val="28"/>
          <w:szCs w:val="28"/>
        </w:rPr>
        <w:t xml:space="preserve"> класс </w:t>
      </w:r>
      <w:r>
        <w:rPr>
          <w:sz w:val="28"/>
          <w:szCs w:val="28"/>
        </w:rPr>
        <w:t>Домисолька</w:t>
      </w:r>
    </w:p>
    <w:p w:rsidR="005330FB" w:rsidRDefault="005330FB" w:rsidP="005330FB">
      <w:r>
        <w:rPr>
          <w:sz w:val="28"/>
          <w:szCs w:val="28"/>
        </w:rPr>
        <w:t>15.05. Тема:</w:t>
      </w:r>
      <w:r>
        <w:t xml:space="preserve"> «Первоклашка». </w:t>
      </w:r>
    </w:p>
    <w:p w:rsidR="005330FB" w:rsidRDefault="005330FB" w:rsidP="005330FB">
      <w:hyperlink r:id="rId7" w:history="1">
        <w:r>
          <w:rPr>
            <w:rStyle w:val="ab"/>
          </w:rPr>
          <w:t>https://muzofond.fm/collections/pesni/первоклашка</w:t>
        </w:r>
      </w:hyperlink>
    </w:p>
    <w:p w:rsidR="00AF7582" w:rsidRDefault="00AF7582" w:rsidP="00311F78">
      <w:pPr>
        <w:rPr>
          <w:color w:val="000000"/>
          <w:sz w:val="28"/>
          <w:szCs w:val="28"/>
        </w:rPr>
      </w:pPr>
    </w:p>
    <w:p w:rsidR="00311F78" w:rsidRPr="00311F78" w:rsidRDefault="00311F78" w:rsidP="00311F78">
      <w:pPr>
        <w:rPr>
          <w:sz w:val="28"/>
          <w:szCs w:val="28"/>
        </w:rPr>
      </w:pPr>
    </w:p>
    <w:p w:rsidR="00B96FA2" w:rsidRDefault="00B96FA2" w:rsidP="00F33EE1">
      <w:pPr>
        <w:jc w:val="center"/>
        <w:rPr>
          <w:sz w:val="48"/>
          <w:szCs w:val="48"/>
        </w:rPr>
      </w:pPr>
    </w:p>
    <w:p w:rsidR="00B96FA2" w:rsidRDefault="00B96FA2" w:rsidP="00F33EE1">
      <w:pPr>
        <w:jc w:val="center"/>
        <w:rPr>
          <w:sz w:val="48"/>
          <w:szCs w:val="48"/>
        </w:rPr>
      </w:pPr>
    </w:p>
    <w:p w:rsidR="00B96FA2" w:rsidRDefault="00B96FA2" w:rsidP="00F33EE1">
      <w:pPr>
        <w:jc w:val="center"/>
        <w:rPr>
          <w:sz w:val="48"/>
          <w:szCs w:val="48"/>
        </w:rPr>
      </w:pPr>
    </w:p>
    <w:p w:rsidR="007F4228" w:rsidRDefault="007F4228" w:rsidP="00F33EE1">
      <w:pPr>
        <w:jc w:val="center"/>
        <w:rPr>
          <w:sz w:val="48"/>
          <w:szCs w:val="48"/>
        </w:rPr>
      </w:pPr>
    </w:p>
    <w:p w:rsidR="002A1439" w:rsidRPr="002A1439" w:rsidRDefault="002A1439" w:rsidP="00F33EE1">
      <w:pPr>
        <w:jc w:val="center"/>
        <w:rPr>
          <w:sz w:val="28"/>
          <w:szCs w:val="28"/>
        </w:rPr>
      </w:pPr>
    </w:p>
    <w:p w:rsidR="002A1439" w:rsidRPr="009332D8" w:rsidRDefault="002A1439" w:rsidP="00217368">
      <w:pPr>
        <w:rPr>
          <w:rFonts w:ascii="Times New Roman" w:hAnsi="Times New Roman" w:cs="Times New Roman"/>
          <w:sz w:val="24"/>
          <w:szCs w:val="24"/>
        </w:rPr>
      </w:pPr>
    </w:p>
    <w:p w:rsidR="00F551BB" w:rsidRPr="00F551BB" w:rsidRDefault="00F551BB" w:rsidP="00F33EE1">
      <w:pPr>
        <w:jc w:val="center"/>
        <w:rPr>
          <w:b/>
          <w:sz w:val="28"/>
          <w:szCs w:val="28"/>
        </w:rPr>
      </w:pPr>
    </w:p>
    <w:sectPr w:rsidR="00F551BB" w:rsidRPr="00F551BB" w:rsidSect="00311F78">
      <w:pgSz w:w="11906" w:h="16838"/>
      <w:pgMar w:top="567" w:right="567" w:bottom="567" w:left="567" w:header="720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F54" w:rsidRDefault="00941F54" w:rsidP="00DE1C8C">
      <w:pPr>
        <w:spacing w:after="0" w:line="240" w:lineRule="auto"/>
      </w:pPr>
      <w:r>
        <w:separator/>
      </w:r>
    </w:p>
  </w:endnote>
  <w:endnote w:type="continuationSeparator" w:id="0">
    <w:p w:rsidR="00941F54" w:rsidRDefault="00941F54" w:rsidP="00DE1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F54" w:rsidRDefault="00941F54" w:rsidP="00DE1C8C">
      <w:pPr>
        <w:spacing w:after="0" w:line="240" w:lineRule="auto"/>
      </w:pPr>
      <w:r>
        <w:separator/>
      </w:r>
    </w:p>
  </w:footnote>
  <w:footnote w:type="continuationSeparator" w:id="0">
    <w:p w:rsidR="00941F54" w:rsidRDefault="00941F54" w:rsidP="00DE1C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/>
      </w:rPr>
    </w:lvl>
  </w:abstractNum>
  <w:abstractNum w:abstractNumId="1">
    <w:nsid w:val="00000006"/>
    <w:multiLevelType w:val="multilevel"/>
    <w:tmpl w:val="00000006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8"/>
    <w:multiLevelType w:val="multilevel"/>
    <w:tmpl w:val="00000008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/>
      </w:rPr>
    </w:lvl>
  </w:abstractNum>
  <w:abstractNum w:abstractNumId="4">
    <w:nsid w:val="00000009"/>
    <w:multiLevelType w:val="multilevel"/>
    <w:tmpl w:val="00000009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/>
      </w:rPr>
    </w:lvl>
  </w:abstractNum>
  <w:abstractNum w:abstractNumId="5">
    <w:nsid w:val="0000000A"/>
    <w:multiLevelType w:val="multilevel"/>
    <w:tmpl w:val="0000000A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/>
      </w:rPr>
    </w:lvl>
  </w:abstractNum>
  <w:abstractNum w:abstractNumId="6">
    <w:nsid w:val="0000000B"/>
    <w:multiLevelType w:val="multilevel"/>
    <w:tmpl w:val="0000000B"/>
    <w:name w:val="WWNum9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/>
      </w:rPr>
    </w:lvl>
  </w:abstractNum>
  <w:abstractNum w:abstractNumId="7">
    <w:nsid w:val="00000013"/>
    <w:multiLevelType w:val="multilevel"/>
    <w:tmpl w:val="000E5F88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-3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1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09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1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2531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25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97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469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5411" w:hanging="180"/>
      </w:pPr>
    </w:lvl>
  </w:abstractNum>
  <w:abstractNum w:abstractNumId="8">
    <w:nsid w:val="0A2615B1"/>
    <w:multiLevelType w:val="multilevel"/>
    <w:tmpl w:val="A43A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E16437"/>
    <w:multiLevelType w:val="multilevel"/>
    <w:tmpl w:val="CFD4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083C6D"/>
    <w:multiLevelType w:val="multilevel"/>
    <w:tmpl w:val="D3EC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EE6C9E"/>
    <w:multiLevelType w:val="multilevel"/>
    <w:tmpl w:val="67163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3002167"/>
    <w:multiLevelType w:val="multilevel"/>
    <w:tmpl w:val="66902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6614110"/>
    <w:multiLevelType w:val="multilevel"/>
    <w:tmpl w:val="69F67F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0D7F12"/>
    <w:multiLevelType w:val="multilevel"/>
    <w:tmpl w:val="5A560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6B5259"/>
    <w:multiLevelType w:val="multilevel"/>
    <w:tmpl w:val="D08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467316"/>
    <w:multiLevelType w:val="multilevel"/>
    <w:tmpl w:val="C0AE63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A6230E"/>
    <w:multiLevelType w:val="multilevel"/>
    <w:tmpl w:val="1A14B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DE1E1F"/>
    <w:multiLevelType w:val="multilevel"/>
    <w:tmpl w:val="85FA2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7136AC"/>
    <w:multiLevelType w:val="hybridMultilevel"/>
    <w:tmpl w:val="91D89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246AFB"/>
    <w:multiLevelType w:val="multilevel"/>
    <w:tmpl w:val="EE3E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C629AF"/>
    <w:multiLevelType w:val="multilevel"/>
    <w:tmpl w:val="8EA02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F4611B"/>
    <w:multiLevelType w:val="hybridMultilevel"/>
    <w:tmpl w:val="023AE766"/>
    <w:lvl w:ilvl="0" w:tplc="8D82600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E237A7"/>
    <w:multiLevelType w:val="multilevel"/>
    <w:tmpl w:val="88AE1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B700DE"/>
    <w:multiLevelType w:val="multilevel"/>
    <w:tmpl w:val="0B10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D2761A"/>
    <w:multiLevelType w:val="multilevel"/>
    <w:tmpl w:val="33F6D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A031E00"/>
    <w:multiLevelType w:val="multilevel"/>
    <w:tmpl w:val="5C1E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137A5C"/>
    <w:multiLevelType w:val="hybridMultilevel"/>
    <w:tmpl w:val="02E0B808"/>
    <w:lvl w:ilvl="0" w:tplc="8D82600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3504E4"/>
    <w:multiLevelType w:val="multilevel"/>
    <w:tmpl w:val="8DE8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D91570"/>
    <w:multiLevelType w:val="multilevel"/>
    <w:tmpl w:val="50F67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F918FE"/>
    <w:multiLevelType w:val="multilevel"/>
    <w:tmpl w:val="FF1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F06BC5"/>
    <w:multiLevelType w:val="multilevel"/>
    <w:tmpl w:val="87B2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0753E77"/>
    <w:multiLevelType w:val="multilevel"/>
    <w:tmpl w:val="1E90F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361535B"/>
    <w:multiLevelType w:val="multilevel"/>
    <w:tmpl w:val="1A12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58A336D"/>
    <w:multiLevelType w:val="multilevel"/>
    <w:tmpl w:val="1C02D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BCA746F"/>
    <w:multiLevelType w:val="multilevel"/>
    <w:tmpl w:val="4368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1FB7623"/>
    <w:multiLevelType w:val="multilevel"/>
    <w:tmpl w:val="BAAA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8082715"/>
    <w:multiLevelType w:val="multilevel"/>
    <w:tmpl w:val="EFA4F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10194B"/>
    <w:multiLevelType w:val="multilevel"/>
    <w:tmpl w:val="1B527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A9E6479"/>
    <w:multiLevelType w:val="hybridMultilevel"/>
    <w:tmpl w:val="91D89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5"/>
  </w:num>
  <w:num w:numId="3">
    <w:abstractNumId w:val="21"/>
  </w:num>
  <w:num w:numId="4">
    <w:abstractNumId w:val="32"/>
  </w:num>
  <w:num w:numId="5">
    <w:abstractNumId w:val="10"/>
  </w:num>
  <w:num w:numId="6">
    <w:abstractNumId w:val="37"/>
  </w:num>
  <w:num w:numId="7">
    <w:abstractNumId w:val="24"/>
  </w:num>
  <w:num w:numId="8">
    <w:abstractNumId w:val="9"/>
  </w:num>
  <w:num w:numId="9">
    <w:abstractNumId w:val="8"/>
  </w:num>
  <w:num w:numId="10">
    <w:abstractNumId w:val="17"/>
  </w:num>
  <w:num w:numId="11">
    <w:abstractNumId w:val="33"/>
  </w:num>
  <w:num w:numId="12">
    <w:abstractNumId w:val="28"/>
  </w:num>
  <w:num w:numId="13">
    <w:abstractNumId w:val="31"/>
  </w:num>
  <w:num w:numId="14">
    <w:abstractNumId w:val="26"/>
  </w:num>
  <w:num w:numId="15">
    <w:abstractNumId w:val="34"/>
  </w:num>
  <w:num w:numId="16">
    <w:abstractNumId w:val="38"/>
  </w:num>
  <w:num w:numId="17">
    <w:abstractNumId w:val="11"/>
  </w:num>
  <w:num w:numId="18">
    <w:abstractNumId w:val="12"/>
  </w:num>
  <w:num w:numId="19">
    <w:abstractNumId w:val="20"/>
  </w:num>
  <w:num w:numId="20">
    <w:abstractNumId w:val="23"/>
  </w:num>
  <w:num w:numId="21">
    <w:abstractNumId w:val="29"/>
  </w:num>
  <w:num w:numId="22">
    <w:abstractNumId w:val="18"/>
  </w:num>
  <w:num w:numId="23">
    <w:abstractNumId w:val="30"/>
  </w:num>
  <w:num w:numId="24">
    <w:abstractNumId w:val="16"/>
  </w:num>
  <w:num w:numId="25">
    <w:abstractNumId w:val="14"/>
  </w:num>
  <w:num w:numId="26">
    <w:abstractNumId w:val="13"/>
  </w:num>
  <w:num w:numId="27">
    <w:abstractNumId w:val="27"/>
  </w:num>
  <w:num w:numId="28">
    <w:abstractNumId w:val="22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5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6C8C"/>
    <w:rsid w:val="00012CBE"/>
    <w:rsid w:val="000528E6"/>
    <w:rsid w:val="0006304E"/>
    <w:rsid w:val="00074452"/>
    <w:rsid w:val="000760F5"/>
    <w:rsid w:val="000828CC"/>
    <w:rsid w:val="00097125"/>
    <w:rsid w:val="000975C0"/>
    <w:rsid w:val="000C3FFB"/>
    <w:rsid w:val="00125270"/>
    <w:rsid w:val="001421F8"/>
    <w:rsid w:val="001605D2"/>
    <w:rsid w:val="001B682B"/>
    <w:rsid w:val="001D5799"/>
    <w:rsid w:val="00217368"/>
    <w:rsid w:val="00243F6C"/>
    <w:rsid w:val="00250D24"/>
    <w:rsid w:val="00296C8C"/>
    <w:rsid w:val="002A1439"/>
    <w:rsid w:val="002A74D2"/>
    <w:rsid w:val="002B1BDC"/>
    <w:rsid w:val="002C180D"/>
    <w:rsid w:val="00311F78"/>
    <w:rsid w:val="00312415"/>
    <w:rsid w:val="00313D79"/>
    <w:rsid w:val="0037356F"/>
    <w:rsid w:val="00374357"/>
    <w:rsid w:val="003932FF"/>
    <w:rsid w:val="0039761B"/>
    <w:rsid w:val="003B08F9"/>
    <w:rsid w:val="003B46D1"/>
    <w:rsid w:val="003C180A"/>
    <w:rsid w:val="003F43C2"/>
    <w:rsid w:val="004731D2"/>
    <w:rsid w:val="00475860"/>
    <w:rsid w:val="00484918"/>
    <w:rsid w:val="00486AB8"/>
    <w:rsid w:val="00493369"/>
    <w:rsid w:val="004A71F8"/>
    <w:rsid w:val="004B598C"/>
    <w:rsid w:val="004B63A7"/>
    <w:rsid w:val="004D5270"/>
    <w:rsid w:val="004E0CD7"/>
    <w:rsid w:val="005132E4"/>
    <w:rsid w:val="005330FB"/>
    <w:rsid w:val="00563793"/>
    <w:rsid w:val="0059521F"/>
    <w:rsid w:val="00597D04"/>
    <w:rsid w:val="005F388B"/>
    <w:rsid w:val="00600CCA"/>
    <w:rsid w:val="00606956"/>
    <w:rsid w:val="006332A7"/>
    <w:rsid w:val="006B5152"/>
    <w:rsid w:val="006C7D69"/>
    <w:rsid w:val="006E5824"/>
    <w:rsid w:val="006F152C"/>
    <w:rsid w:val="0070488F"/>
    <w:rsid w:val="0073512B"/>
    <w:rsid w:val="00740545"/>
    <w:rsid w:val="007405D1"/>
    <w:rsid w:val="00744E41"/>
    <w:rsid w:val="00757B4C"/>
    <w:rsid w:val="00762C18"/>
    <w:rsid w:val="007726BB"/>
    <w:rsid w:val="007A0ACB"/>
    <w:rsid w:val="007A17C6"/>
    <w:rsid w:val="007B1362"/>
    <w:rsid w:val="007D3726"/>
    <w:rsid w:val="007D6C10"/>
    <w:rsid w:val="007F4228"/>
    <w:rsid w:val="0085034E"/>
    <w:rsid w:val="00883D71"/>
    <w:rsid w:val="008D3150"/>
    <w:rsid w:val="008F099D"/>
    <w:rsid w:val="008F4BFA"/>
    <w:rsid w:val="00933A29"/>
    <w:rsid w:val="00941F54"/>
    <w:rsid w:val="00973459"/>
    <w:rsid w:val="00994ECF"/>
    <w:rsid w:val="009A0EE8"/>
    <w:rsid w:val="009A2760"/>
    <w:rsid w:val="00A538D3"/>
    <w:rsid w:val="00AF7582"/>
    <w:rsid w:val="00B100C5"/>
    <w:rsid w:val="00B11240"/>
    <w:rsid w:val="00B22CEC"/>
    <w:rsid w:val="00B31925"/>
    <w:rsid w:val="00B3533F"/>
    <w:rsid w:val="00B96FA2"/>
    <w:rsid w:val="00BA129C"/>
    <w:rsid w:val="00BA46D9"/>
    <w:rsid w:val="00BB35D9"/>
    <w:rsid w:val="00BB4A89"/>
    <w:rsid w:val="00BC5F60"/>
    <w:rsid w:val="00C00759"/>
    <w:rsid w:val="00C0321C"/>
    <w:rsid w:val="00C27DA5"/>
    <w:rsid w:val="00C85615"/>
    <w:rsid w:val="00CB22D5"/>
    <w:rsid w:val="00CE0346"/>
    <w:rsid w:val="00CE47A8"/>
    <w:rsid w:val="00CF7E1E"/>
    <w:rsid w:val="00D02736"/>
    <w:rsid w:val="00D13806"/>
    <w:rsid w:val="00D267C2"/>
    <w:rsid w:val="00DA7BB0"/>
    <w:rsid w:val="00DA7CF1"/>
    <w:rsid w:val="00DB7C09"/>
    <w:rsid w:val="00DD6339"/>
    <w:rsid w:val="00DD6D3C"/>
    <w:rsid w:val="00DE1C8C"/>
    <w:rsid w:val="00DE6AB6"/>
    <w:rsid w:val="00E05486"/>
    <w:rsid w:val="00E3679F"/>
    <w:rsid w:val="00E44C14"/>
    <w:rsid w:val="00E50F16"/>
    <w:rsid w:val="00E8594D"/>
    <w:rsid w:val="00ED42D9"/>
    <w:rsid w:val="00ED78F1"/>
    <w:rsid w:val="00F258A0"/>
    <w:rsid w:val="00F33EE1"/>
    <w:rsid w:val="00F551BB"/>
    <w:rsid w:val="00F703B6"/>
    <w:rsid w:val="00FD5CDB"/>
    <w:rsid w:val="00FF7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F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E5824"/>
    <w:pPr>
      <w:ind w:left="720"/>
      <w:contextualSpacing/>
    </w:pPr>
  </w:style>
  <w:style w:type="table" w:styleId="a6">
    <w:name w:val="Table Grid"/>
    <w:basedOn w:val="a1"/>
    <w:uiPriority w:val="59"/>
    <w:rsid w:val="006E5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484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84918"/>
  </w:style>
  <w:style w:type="character" w:customStyle="1" w:styleId="c1">
    <w:name w:val="c1"/>
    <w:basedOn w:val="a0"/>
    <w:rsid w:val="00484918"/>
  </w:style>
  <w:style w:type="character" w:customStyle="1" w:styleId="c2">
    <w:name w:val="c2"/>
    <w:basedOn w:val="a0"/>
    <w:rsid w:val="00484918"/>
  </w:style>
  <w:style w:type="paragraph" w:customStyle="1" w:styleId="c6">
    <w:name w:val="c6"/>
    <w:basedOn w:val="a"/>
    <w:rsid w:val="00484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84918"/>
  </w:style>
  <w:style w:type="character" w:customStyle="1" w:styleId="c5">
    <w:name w:val="c5"/>
    <w:basedOn w:val="a0"/>
    <w:rsid w:val="00484918"/>
  </w:style>
  <w:style w:type="paragraph" w:styleId="a7">
    <w:name w:val="Normal (Web)"/>
    <w:basedOn w:val="a"/>
    <w:uiPriority w:val="99"/>
    <w:unhideWhenUsed/>
    <w:rsid w:val="00313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73512B"/>
    <w:pPr>
      <w:suppressAutoHyphens/>
      <w:spacing w:after="160" w:line="259" w:lineRule="auto"/>
      <w:ind w:left="720"/>
    </w:pPr>
    <w:rPr>
      <w:rFonts w:ascii="Calibri" w:eastAsia="SimSun" w:hAnsi="Calibri" w:cs="Calibri"/>
      <w:lang w:eastAsia="ar-SA"/>
    </w:rPr>
  </w:style>
  <w:style w:type="paragraph" w:styleId="a8">
    <w:name w:val="footer"/>
    <w:basedOn w:val="a"/>
    <w:link w:val="a9"/>
    <w:uiPriority w:val="99"/>
    <w:rsid w:val="0073512B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character" w:customStyle="1" w:styleId="a9">
    <w:name w:val="Нижний колонтитул Знак"/>
    <w:basedOn w:val="a0"/>
    <w:link w:val="a8"/>
    <w:uiPriority w:val="99"/>
    <w:rsid w:val="0073512B"/>
    <w:rPr>
      <w:rFonts w:ascii="Calibri" w:eastAsia="SimSun" w:hAnsi="Calibri" w:cs="Calibri"/>
      <w:lang w:eastAsia="ar-SA"/>
    </w:rPr>
  </w:style>
  <w:style w:type="paragraph" w:customStyle="1" w:styleId="c3">
    <w:name w:val="c3"/>
    <w:basedOn w:val="a"/>
    <w:rsid w:val="0073512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73512B"/>
    <w:rPr>
      <w:i/>
      <w:iCs/>
    </w:rPr>
  </w:style>
  <w:style w:type="paragraph" w:customStyle="1" w:styleId="c26">
    <w:name w:val="c26"/>
    <w:basedOn w:val="a"/>
    <w:rsid w:val="00735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73512B"/>
  </w:style>
  <w:style w:type="character" w:customStyle="1" w:styleId="c22">
    <w:name w:val="c22"/>
    <w:basedOn w:val="a0"/>
    <w:rsid w:val="0073512B"/>
  </w:style>
  <w:style w:type="character" w:customStyle="1" w:styleId="c41">
    <w:name w:val="c41"/>
    <w:basedOn w:val="a0"/>
    <w:rsid w:val="0073512B"/>
  </w:style>
  <w:style w:type="paragraph" w:customStyle="1" w:styleId="c21">
    <w:name w:val="c21"/>
    <w:basedOn w:val="a"/>
    <w:rsid w:val="00373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37356F"/>
  </w:style>
  <w:style w:type="paragraph" w:customStyle="1" w:styleId="c15">
    <w:name w:val="c15"/>
    <w:basedOn w:val="a"/>
    <w:rsid w:val="00373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73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7356F"/>
  </w:style>
  <w:style w:type="character" w:customStyle="1" w:styleId="c19">
    <w:name w:val="c19"/>
    <w:basedOn w:val="a0"/>
    <w:rsid w:val="00FD5CDB"/>
  </w:style>
  <w:style w:type="character" w:customStyle="1" w:styleId="c16">
    <w:name w:val="c16"/>
    <w:basedOn w:val="a0"/>
    <w:rsid w:val="00FD5CDB"/>
  </w:style>
  <w:style w:type="paragraph" w:customStyle="1" w:styleId="c84">
    <w:name w:val="c84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FD5CDB"/>
  </w:style>
  <w:style w:type="paragraph" w:customStyle="1" w:styleId="c37">
    <w:name w:val="c37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FD5CDB"/>
  </w:style>
  <w:style w:type="paragraph" w:customStyle="1" w:styleId="c91">
    <w:name w:val="c91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5">
    <w:name w:val="c95"/>
    <w:basedOn w:val="a0"/>
    <w:rsid w:val="00FD5CDB"/>
  </w:style>
  <w:style w:type="paragraph" w:customStyle="1" w:styleId="c56">
    <w:name w:val="c56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0">
    <w:name w:val="c60"/>
    <w:basedOn w:val="a0"/>
    <w:rsid w:val="00FD5CDB"/>
  </w:style>
  <w:style w:type="paragraph" w:customStyle="1" w:styleId="10">
    <w:name w:val="Без интервала1"/>
    <w:rsid w:val="00FD5CDB"/>
    <w:pPr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sz w:val="24"/>
      <w:szCs w:val="24"/>
      <w:lang w:eastAsia="hi-IN" w:bidi="hi-IN"/>
    </w:rPr>
  </w:style>
  <w:style w:type="character" w:styleId="ab">
    <w:name w:val="Hyperlink"/>
    <w:basedOn w:val="a0"/>
    <w:uiPriority w:val="99"/>
    <w:unhideWhenUsed/>
    <w:rsid w:val="00250D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uzofond.fm/collections/pesni/&#1087;&#1077;&#1088;&#1074;&#1086;&#1082;&#1083;&#1072;&#1096;&#1082;&#1072;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дима</cp:lastModifiedBy>
  <cp:revision>79</cp:revision>
  <cp:lastPrinted>2011-02-07T10:26:00Z</cp:lastPrinted>
  <dcterms:created xsi:type="dcterms:W3CDTF">2011-01-31T09:20:00Z</dcterms:created>
  <dcterms:modified xsi:type="dcterms:W3CDTF">2020-05-04T07:42:00Z</dcterms:modified>
</cp:coreProperties>
</file>